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DD5B8" w14:textId="177E76B2" w:rsidR="00A46DD5" w:rsidRPr="00C26844" w:rsidRDefault="003F7D86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  <w:r w:rsidRPr="00C26844">
        <w:rPr>
          <w:rFonts w:ascii="Arial" w:hAnsi="Arial" w:cs="Arial"/>
          <w:sz w:val="18"/>
          <w:szCs w:val="18"/>
        </w:rPr>
        <w:t xml:space="preserve">Obrazec št: </w:t>
      </w:r>
      <w:r w:rsidR="00420915">
        <w:rPr>
          <w:rFonts w:ascii="Arial" w:hAnsi="Arial" w:cs="Arial"/>
          <w:sz w:val="18"/>
          <w:szCs w:val="18"/>
        </w:rPr>
        <w:t>4</w:t>
      </w:r>
    </w:p>
    <w:p w14:paraId="10D371FE" w14:textId="77777777" w:rsidR="000352B6" w:rsidRPr="00C26844" w:rsidRDefault="000352B6" w:rsidP="00C26844">
      <w:pPr>
        <w:spacing w:before="225" w:after="225" w:line="264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83B1A8C" w14:textId="77777777" w:rsidR="00EC7279" w:rsidRDefault="00EC7279" w:rsidP="00EC7279">
      <w:pPr>
        <w:spacing w:before="225" w:after="225" w:line="240" w:lineRule="auto"/>
        <w:jc w:val="both"/>
      </w:pPr>
    </w:p>
    <w:p w14:paraId="5E762E6C" w14:textId="77777777" w:rsidR="00EC7279" w:rsidRDefault="00EC7279" w:rsidP="00EC7279">
      <w:pPr>
        <w:spacing w:before="225" w:after="225" w:line="240" w:lineRule="auto"/>
        <w:jc w:val="center"/>
        <w:rPr>
          <w:rFonts w:eastAsia="Calibri" w:cs="Times New Roman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>MENIČNA IZJAVA ZA RESNOST PONUDBE</w:t>
      </w:r>
    </w:p>
    <w:p w14:paraId="76DFBC99" w14:textId="77777777" w:rsidR="00EC7279" w:rsidRPr="006F3237" w:rsidRDefault="00EC7279" w:rsidP="00EC727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s pooblastilom za izpolnitev in unovčenje menice</w:t>
      </w:r>
    </w:p>
    <w:p w14:paraId="005331D9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12ABF37A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Naročniku JAVNO KOMUNALNO PODJETJE GROSUPLJE d.o.o., Cesta na Krko 7, 1290 Grosuplje, kot zavarovanje za </w:t>
      </w:r>
      <w:r w:rsidRPr="00793600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resnost naše ponudbe</w:t>
      </w: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 za pridobitev javnega naročila</w:t>
      </w:r>
    </w:p>
    <w:p w14:paraId="69A85826" w14:textId="2DD86186" w:rsidR="00EC7279" w:rsidRPr="00F5062D" w:rsidRDefault="00F5062D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F5062D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»</w:t>
      </w:r>
      <w:r w:rsidR="00B54EEB" w:rsidRPr="00B54EEB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Storitve odst</w:t>
      </w:r>
      <w:r w:rsidR="00180DBD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r</w:t>
      </w:r>
      <w:r w:rsidR="00B54EEB" w:rsidRPr="00B54EEB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anjevanja in prevoza mulja ter čiščenje kanalizacij</w:t>
      </w:r>
      <w:r w:rsidRPr="00F5062D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«</w:t>
      </w:r>
    </w:p>
    <w:p w14:paraId="7A4AA74A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izročamo bianko lastno menico ter menično izjavo s pooblastilom za izpolnitev in unovčenje menice.</w:t>
      </w:r>
    </w:p>
    <w:p w14:paraId="1D00AD1C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3DFDBBF3" w14:textId="0AFC7646" w:rsidR="00EC7279" w:rsidRPr="006F3237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Naročnika JAVNO KOMUNALNO PODJETJE GROSUPLJE d.o.o., Cesta na Krko 7, 1290 Grosuplje pooblaščamo, da izpolni priloženo menico z zneskom v višini </w:t>
      </w:r>
      <w:r w:rsidR="00F837E6" w:rsidRPr="00B54EEB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4</w:t>
      </w:r>
      <w:r w:rsidRPr="00B54EEB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.</w:t>
      </w: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 xml:space="preserve">000,00 EUR. </w:t>
      </w:r>
    </w:p>
    <w:p w14:paraId="4A203CA2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in z vsemi ostalimi potrebnimi podatki ter jo na naš račun unovči v primeru, če:</w:t>
      </w:r>
    </w:p>
    <w:p w14:paraId="51C2E725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ponudbo umaknemo po roku za oddajo ponudb oziroma odstopimo od ponudbe ali</w:t>
      </w:r>
    </w:p>
    <w:p w14:paraId="3D2A5D8B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ne predložimo zahtevanih dokazil ali pojasnil za navedbe v ponudbi v določenem roku ali</w:t>
      </w:r>
    </w:p>
    <w:p w14:paraId="1D5374F1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ne soglašamo z odpravo napak v ponudbi ali</w:t>
      </w:r>
    </w:p>
    <w:p w14:paraId="25B9F40E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ne sklenemo pogodbe v določenem roku ali</w:t>
      </w:r>
    </w:p>
    <w:p w14:paraId="69D480E5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po sklenitvi pogodbe v določenem roku ne predložimo zavarovanja za dobro izvedbo pogodbenih obveznosti.</w:t>
      </w:r>
    </w:p>
    <w:p w14:paraId="1861B9CB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Menična izjava je veljavna od njenega podpisa do izteka roka veljavnosti zavarovanja za resnost ponudbe po predmetnem naročilu (60 dni od roka določenega za oddajo ponudb), t.j. najkasneje do ____________.</w:t>
      </w:r>
    </w:p>
    <w:p w14:paraId="78216A19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Menica je unovčljiva pri: </w:t>
      </w:r>
      <w:r w:rsidRPr="006F3237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</w:t>
      </w:r>
    </w:p>
    <w:p w14:paraId="34F03A9E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s transakcijskega računa (TRR): </w:t>
      </w:r>
      <w:r w:rsidRPr="006F3237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</w:t>
      </w:r>
    </w:p>
    <w:p w14:paraId="7F058AD9" w14:textId="77777777" w:rsidR="00EC7279" w:rsidRPr="006F3237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</w:p>
    <w:p w14:paraId="12ACA3AA" w14:textId="77777777" w:rsidR="00EC7279" w:rsidRPr="006F3237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Priloga: </w:t>
      </w:r>
    </w:p>
    <w:p w14:paraId="040F7BEA" w14:textId="77777777" w:rsidR="00EC7279" w:rsidRPr="006F3237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- bianco menica, podpisana in žigosana</w:t>
      </w:r>
    </w:p>
    <w:p w14:paraId="61117A9A" w14:textId="77777777" w:rsidR="00EC7279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</w:pPr>
    </w:p>
    <w:p w14:paraId="7699416E" w14:textId="77777777" w:rsidR="00EC7279" w:rsidRPr="00FC0C99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</w:pPr>
    </w:p>
    <w:tbl>
      <w:tblPr>
        <w:tblW w:w="8745" w:type="dxa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80"/>
        <w:gridCol w:w="4665"/>
      </w:tblGrid>
      <w:tr w:rsidR="00EC7279" w14:paraId="283A6710" w14:textId="77777777" w:rsidTr="0029441A">
        <w:tc>
          <w:tcPr>
            <w:tcW w:w="4080" w:type="dxa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707010D8" w14:textId="77777777" w:rsidR="00EC7279" w:rsidRDefault="00EC7279" w:rsidP="002944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Kraj: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sl-SI"/>
              </w:rPr>
              <w:t>_______________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1643204A" w14:textId="77777777" w:rsidR="00EC7279" w:rsidRDefault="00EC7279" w:rsidP="002944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Izdajatelj menice: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sl-SI"/>
              </w:rPr>
              <w:t>_______________</w:t>
            </w:r>
          </w:p>
        </w:tc>
      </w:tr>
      <w:tr w:rsidR="00EC7279" w14:paraId="2B1F667A" w14:textId="77777777" w:rsidTr="0029441A">
        <w:tc>
          <w:tcPr>
            <w:tcW w:w="4080" w:type="dxa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6390A2C8" w14:textId="77777777" w:rsidR="00EC7279" w:rsidRDefault="00EC7279" w:rsidP="002944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Datum: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sl-SI"/>
              </w:rPr>
              <w:t>_______________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3EC1C7EB" w14:textId="77777777" w:rsidR="00EC7279" w:rsidRDefault="00EC7279" w:rsidP="002944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br/>
            </w:r>
            <w:r>
              <w:rPr>
                <w:rFonts w:ascii="Arial" w:eastAsia="Times New Roman" w:hAnsi="Arial" w:cs="Arial"/>
                <w:color w:val="A9A9A9"/>
                <w:sz w:val="18"/>
                <w:szCs w:val="18"/>
                <w:lang w:eastAsia="sl-SI"/>
              </w:rPr>
              <w:t>(žig in podpis)</w:t>
            </w:r>
          </w:p>
        </w:tc>
      </w:tr>
    </w:tbl>
    <w:p w14:paraId="6EAB2392" w14:textId="77777777" w:rsidR="00EC7279" w:rsidRDefault="00EC7279" w:rsidP="00EC7279">
      <w:pPr>
        <w:rPr>
          <w:rFonts w:asciiTheme="minorHAnsi" w:hAnsiTheme="minorHAnsi"/>
        </w:rPr>
      </w:pPr>
    </w:p>
    <w:p w14:paraId="113A1A5F" w14:textId="77777777" w:rsidR="00EC7279" w:rsidRDefault="00EC7279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</w:p>
    <w:p w14:paraId="7F341F0C" w14:textId="2A509985" w:rsidR="00C11785" w:rsidRDefault="003F7D86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  <w:r w:rsidRPr="00C26844">
        <w:rPr>
          <w:rFonts w:ascii="Arial" w:hAnsi="Arial" w:cs="Arial"/>
          <w:sz w:val="18"/>
          <w:szCs w:val="18"/>
        </w:rPr>
        <w:t xml:space="preserve">Obrazec št: </w:t>
      </w:r>
      <w:r w:rsidR="00420915">
        <w:rPr>
          <w:rFonts w:ascii="Arial" w:hAnsi="Arial" w:cs="Arial"/>
          <w:sz w:val="18"/>
          <w:szCs w:val="18"/>
        </w:rPr>
        <w:t>5</w:t>
      </w:r>
    </w:p>
    <w:p w14:paraId="506132D9" w14:textId="3BE87E1B" w:rsidR="00EC7279" w:rsidRDefault="00EC7279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</w:p>
    <w:p w14:paraId="613AB264" w14:textId="77777777" w:rsidR="00EC7279" w:rsidRPr="00C26844" w:rsidRDefault="00EC7279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</w:p>
    <w:p w14:paraId="1A223246" w14:textId="650ADF1D" w:rsidR="00AB5E01" w:rsidRPr="00C26844" w:rsidRDefault="00AB5E01" w:rsidP="00C26844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color w:val="000000"/>
        </w:rPr>
      </w:pPr>
      <w:r w:rsidRPr="00C26844">
        <w:rPr>
          <w:rFonts w:ascii="Arial" w:hAnsi="Arial" w:cs="Arial"/>
          <w:b/>
          <w:bCs/>
          <w:color w:val="000000"/>
        </w:rPr>
        <w:t>Izjava o lastniških deležih</w:t>
      </w:r>
    </w:p>
    <w:p w14:paraId="0D98005B" w14:textId="77777777" w:rsidR="00C11785" w:rsidRPr="00C26844" w:rsidRDefault="00C11785" w:rsidP="00C26844">
      <w:pPr>
        <w:spacing w:line="264" w:lineRule="auto"/>
        <w:rPr>
          <w:rFonts w:ascii="Arial" w:hAnsi="Arial" w:cs="Arial"/>
        </w:rPr>
      </w:pPr>
    </w:p>
    <w:p w14:paraId="5C7A7040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Skladno z določili 14. člena Zakona o integriteti in preprečevanju korupcije spodaj podpisani zakoniti zastopnik gospodarskega subjekta:</w:t>
      </w:r>
    </w:p>
    <w:p w14:paraId="60312B5A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- izjavljam, da so družbeniki gospodarskega subjekta (podatki o udeležbi fizičnih in pravnih oseb v lastništvu gospodarskega subjekta, vključno z udeležbo tihih družbenikov):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C26844" w14:paraId="0455541E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9590F4F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Ime in priimek</w:t>
            </w:r>
          </w:p>
          <w:p w14:paraId="48AD2DF4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36C8C4D4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Firma in sedež pravne osebe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33D507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Naslov prebivališča</w:t>
            </w:r>
          </w:p>
          <w:p w14:paraId="1280497C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5E8FC8A7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D1187C2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</w:t>
            </w:r>
          </w:p>
          <w:p w14:paraId="3491F631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5E9E9209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 gospodarskega subjekta</w:t>
            </w:r>
          </w:p>
        </w:tc>
      </w:tr>
      <w:tr w:rsidR="00C5381E" w:rsidRPr="00C26844" w14:paraId="39E3BC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888A524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D34304C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62D7B66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6D5966F8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0D05433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33B2F67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0963419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7993EE8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9D0184E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412480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223D3B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583ED1A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B319E2F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98E4A50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2C5C5B6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7CFCC049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- izjavljam,  da so gospodarski subjekti za katere se glede na določbe zakona, ki ureja gospodarske družbe, šteje, da so povezane družbe z gospodarskim subjektom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C26844" w14:paraId="515010EB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69B692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Firma in sedež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8DB0DD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FC70678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 gospodarskega subjekta</w:t>
            </w:r>
          </w:p>
        </w:tc>
      </w:tr>
      <w:tr w:rsidR="00C5381E" w:rsidRPr="00C26844" w14:paraId="6A8033B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A5F3B9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83A659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9916944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582B28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34DB1ED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6AFA9E3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154CAB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44B787B9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ACAAF87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CBC8558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543665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6EB3061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DEA58A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B81771A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0C2DD5D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64FE4B64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oziroma v kolikor v zgornji tabeli ni naveden noben gospodarski subjekt izjavljam, da ne obstajajo gospodarski subjekti, ki se skladno z določili zakona, ki ureja gospodarske družbe, štejejo za povezane družbe z gospodarskim subjektom.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C5381E" w:rsidRPr="00C26844" w14:paraId="4C5ECE97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A9F38D6" w14:textId="77777777" w:rsidR="00C5381E" w:rsidRPr="00C26844" w:rsidRDefault="00C11785" w:rsidP="00C26844">
            <w:pPr>
              <w:spacing w:line="264" w:lineRule="auto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5426BD" w14:textId="77777777" w:rsidR="00C5381E" w:rsidRPr="00C26844" w:rsidRDefault="00C11785" w:rsidP="00C26844">
            <w:pPr>
              <w:spacing w:line="264" w:lineRule="auto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C5381E" w:rsidRPr="00C26844" w14:paraId="728C895A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C285DF4" w14:textId="77777777" w:rsidR="00C5381E" w:rsidRPr="00C26844" w:rsidRDefault="00C11785" w:rsidP="00C26844">
            <w:pPr>
              <w:spacing w:line="264" w:lineRule="auto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3A95772" w14:textId="77777777" w:rsidR="00C5381E" w:rsidRPr="00C26844" w:rsidRDefault="00C11785" w:rsidP="00C26844">
            <w:pPr>
              <w:spacing w:line="264" w:lineRule="auto"/>
              <w:jc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147E32D7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 </w:t>
      </w:r>
    </w:p>
    <w:p w14:paraId="4871205F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C26844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C26844">
        <w:rPr>
          <w:rFonts w:ascii="Arial" w:hAnsi="Arial" w:cs="Arial"/>
          <w:i/>
          <w:iCs/>
          <w:color w:val="000000"/>
          <w:sz w:val="18"/>
          <w:szCs w:val="18"/>
        </w:rPr>
        <w:t xml:space="preserve"> V primeru skupnega nastopa več partnerjev, mora vsak izmed partnerjev predložiti to izjavo. V primeru več podatkov, se predloži nov obrazec z navedenimi preostalimi podatki.</w:t>
      </w:r>
    </w:p>
    <w:p w14:paraId="2629E48C" w14:textId="7D127817" w:rsidR="0009531A" w:rsidRPr="00C26844" w:rsidRDefault="005A1529" w:rsidP="00EC7279">
      <w:pPr>
        <w:spacing w:before="225" w:after="225" w:line="264" w:lineRule="auto"/>
        <w:jc w:val="both"/>
        <w:rPr>
          <w:rFonts w:ascii="Arial" w:hAnsi="Arial" w:cs="Arial"/>
          <w:sz w:val="18"/>
          <w:szCs w:val="18"/>
        </w:rPr>
      </w:pPr>
      <w:r w:rsidRPr="00C26844">
        <w:rPr>
          <w:rFonts w:ascii="Arial" w:hAnsi="Arial" w:cs="Arial"/>
          <w:i/>
          <w:iCs/>
          <w:color w:val="000000"/>
          <w:sz w:val="18"/>
          <w:szCs w:val="18"/>
        </w:rPr>
        <w:t xml:space="preserve">Ponudniki lahko priložijo tudi svoj obrazec, v kolikor so iz njega razvidni </w:t>
      </w:r>
      <w:r w:rsidR="00125311" w:rsidRPr="00C26844">
        <w:rPr>
          <w:rFonts w:ascii="Arial" w:hAnsi="Arial" w:cs="Arial"/>
          <w:i/>
          <w:iCs/>
          <w:color w:val="000000"/>
          <w:sz w:val="18"/>
          <w:szCs w:val="18"/>
        </w:rPr>
        <w:t xml:space="preserve">podatki, kot so zahtevani v tem obrazcu. </w:t>
      </w:r>
    </w:p>
    <w:sectPr w:rsidR="0009531A" w:rsidRPr="00C26844" w:rsidSect="00D931B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117B3" w14:textId="77777777" w:rsidR="00271E77" w:rsidRDefault="00271E77" w:rsidP="006975C6">
      <w:pPr>
        <w:spacing w:after="0" w:line="240" w:lineRule="auto"/>
      </w:pPr>
      <w:r>
        <w:separator/>
      </w:r>
    </w:p>
  </w:endnote>
  <w:endnote w:type="continuationSeparator" w:id="0">
    <w:p w14:paraId="0E5CB0D8" w14:textId="77777777" w:rsidR="00271E77" w:rsidRDefault="00271E77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3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63724" w14:textId="77777777" w:rsidR="003E57B0" w:rsidRDefault="003E57B0" w:rsidP="00C11785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B86C0" w14:textId="77777777" w:rsidR="00271E77" w:rsidRDefault="00271E77" w:rsidP="006975C6">
      <w:pPr>
        <w:spacing w:after="0" w:line="240" w:lineRule="auto"/>
      </w:pPr>
      <w:r>
        <w:separator/>
      </w:r>
    </w:p>
  </w:footnote>
  <w:footnote w:type="continuationSeparator" w:id="0">
    <w:p w14:paraId="22D278E6" w14:textId="77777777" w:rsidR="00271E77" w:rsidRDefault="00271E77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23CD" w14:textId="4000FA26" w:rsidR="003E57B0" w:rsidRDefault="003E57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64B76" w14:textId="00896344" w:rsidR="003E57B0" w:rsidRDefault="003E57B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C4E13" w14:textId="661B4A5F" w:rsidR="003E57B0" w:rsidRDefault="003E57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7686"/>
    <w:multiLevelType w:val="hybridMultilevel"/>
    <w:tmpl w:val="8D06BE4E"/>
    <w:lvl w:ilvl="0" w:tplc="410265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99E0D64">
      <w:start w:val="1"/>
      <w:numFmt w:val="decimal"/>
      <w:lvlText w:val="%2."/>
      <w:lvlJc w:val="left"/>
      <w:pPr>
        <w:ind w:left="1440" w:hanging="360"/>
      </w:pPr>
    </w:lvl>
    <w:lvl w:ilvl="2" w:tplc="053C3446">
      <w:start w:val="1"/>
      <w:numFmt w:val="decimal"/>
      <w:lvlText w:val="%3."/>
      <w:lvlJc w:val="left"/>
      <w:pPr>
        <w:ind w:left="2160" w:hanging="360"/>
      </w:pPr>
    </w:lvl>
    <w:lvl w:ilvl="3" w:tplc="B1324C0E">
      <w:start w:val="1"/>
      <w:numFmt w:val="decimal"/>
      <w:lvlText w:val="%4."/>
      <w:lvlJc w:val="left"/>
      <w:pPr>
        <w:ind w:left="2880" w:hanging="360"/>
      </w:pPr>
    </w:lvl>
    <w:lvl w:ilvl="4" w:tplc="1B304FD8">
      <w:start w:val="1"/>
      <w:numFmt w:val="decimal"/>
      <w:lvlText w:val="%5."/>
      <w:lvlJc w:val="left"/>
      <w:pPr>
        <w:ind w:left="3600" w:hanging="360"/>
      </w:pPr>
    </w:lvl>
    <w:lvl w:ilvl="5" w:tplc="8CDEA7B0">
      <w:start w:val="1"/>
      <w:numFmt w:val="decimal"/>
      <w:lvlText w:val="%6."/>
      <w:lvlJc w:val="left"/>
      <w:pPr>
        <w:ind w:left="4320" w:hanging="360"/>
      </w:pPr>
    </w:lvl>
    <w:lvl w:ilvl="6" w:tplc="A7BA1FE6">
      <w:start w:val="1"/>
      <w:numFmt w:val="decimal"/>
      <w:lvlText w:val="%7."/>
      <w:lvlJc w:val="left"/>
      <w:pPr>
        <w:ind w:left="5040" w:hanging="360"/>
      </w:pPr>
    </w:lvl>
    <w:lvl w:ilvl="7" w:tplc="32E03B9A">
      <w:start w:val="1"/>
      <w:numFmt w:val="decimal"/>
      <w:lvlText w:val="%8."/>
      <w:lvlJc w:val="left"/>
      <w:pPr>
        <w:ind w:left="5760" w:hanging="360"/>
      </w:pPr>
    </w:lvl>
    <w:lvl w:ilvl="8" w:tplc="08609AA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033914"/>
    <w:multiLevelType w:val="hybridMultilevel"/>
    <w:tmpl w:val="8012A10E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3C03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543F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ACAD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3C0AA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257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7083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B66ED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2A4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10DF9"/>
    <w:multiLevelType w:val="hybridMultilevel"/>
    <w:tmpl w:val="98BC0D48"/>
    <w:lvl w:ilvl="0" w:tplc="C0B8D09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AD62C76">
      <w:start w:val="1"/>
      <w:numFmt w:val="lowerLetter"/>
      <w:lvlText w:val="%2."/>
      <w:lvlJc w:val="left"/>
      <w:pPr>
        <w:ind w:left="1440" w:hanging="360"/>
      </w:pPr>
    </w:lvl>
    <w:lvl w:ilvl="2" w:tplc="0C2402E6">
      <w:start w:val="1"/>
      <w:numFmt w:val="lowerLetter"/>
      <w:lvlText w:val="%3."/>
      <w:lvlJc w:val="left"/>
      <w:pPr>
        <w:ind w:left="2160" w:hanging="360"/>
      </w:pPr>
    </w:lvl>
    <w:lvl w:ilvl="3" w:tplc="AAB46D20">
      <w:start w:val="1"/>
      <w:numFmt w:val="lowerLetter"/>
      <w:lvlText w:val="%4."/>
      <w:lvlJc w:val="left"/>
      <w:pPr>
        <w:ind w:left="2880" w:hanging="360"/>
      </w:pPr>
    </w:lvl>
    <w:lvl w:ilvl="4" w:tplc="BE624A08">
      <w:start w:val="1"/>
      <w:numFmt w:val="lowerLetter"/>
      <w:lvlText w:val="%5."/>
      <w:lvlJc w:val="left"/>
      <w:pPr>
        <w:ind w:left="3600" w:hanging="360"/>
      </w:pPr>
    </w:lvl>
    <w:lvl w:ilvl="5" w:tplc="883E30F4">
      <w:start w:val="1"/>
      <w:numFmt w:val="lowerLetter"/>
      <w:lvlText w:val="%6."/>
      <w:lvlJc w:val="left"/>
      <w:pPr>
        <w:ind w:left="4320" w:hanging="360"/>
      </w:pPr>
    </w:lvl>
    <w:lvl w:ilvl="6" w:tplc="8DC44292">
      <w:start w:val="1"/>
      <w:numFmt w:val="lowerLetter"/>
      <w:lvlText w:val="%7."/>
      <w:lvlJc w:val="left"/>
      <w:pPr>
        <w:ind w:left="5040" w:hanging="360"/>
      </w:pPr>
    </w:lvl>
    <w:lvl w:ilvl="7" w:tplc="2EB8A9EA">
      <w:start w:val="1"/>
      <w:numFmt w:val="lowerLetter"/>
      <w:lvlText w:val="%8."/>
      <w:lvlJc w:val="left"/>
      <w:pPr>
        <w:ind w:left="5760" w:hanging="360"/>
      </w:pPr>
    </w:lvl>
    <w:lvl w:ilvl="8" w:tplc="FAF657C0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04A972B1"/>
    <w:multiLevelType w:val="hybridMultilevel"/>
    <w:tmpl w:val="6E40180A"/>
    <w:lvl w:ilvl="0" w:tplc="7D6C18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1308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F67B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3677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E629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A6B9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015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390CE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45B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054487"/>
    <w:multiLevelType w:val="hybridMultilevel"/>
    <w:tmpl w:val="55307DA4"/>
    <w:lvl w:ilvl="0" w:tplc="59FA32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8E5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5452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EA48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B4E1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06D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023F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424F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E70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9D314E"/>
    <w:multiLevelType w:val="hybridMultilevel"/>
    <w:tmpl w:val="6396FEAA"/>
    <w:lvl w:ilvl="0" w:tplc="09509CC8">
      <w:start w:val="3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56186"/>
    <w:multiLevelType w:val="hybridMultilevel"/>
    <w:tmpl w:val="4CA6038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24DC9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7E19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D8E21B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8CC9B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6CDD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974D90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08D7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E93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927366"/>
    <w:multiLevelType w:val="hybridMultilevel"/>
    <w:tmpl w:val="A214506A"/>
    <w:lvl w:ilvl="0" w:tplc="4FAE50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63E79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B6B4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0F86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7ED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66C2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F02A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AE9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1C59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134246D"/>
    <w:multiLevelType w:val="hybridMultilevel"/>
    <w:tmpl w:val="339C6906"/>
    <w:lvl w:ilvl="0" w:tplc="88940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12C7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41D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AF8F5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381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8E2F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58FAD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3EF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AF4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8E35FD"/>
    <w:multiLevelType w:val="hybridMultilevel"/>
    <w:tmpl w:val="C7AEF9B0"/>
    <w:lvl w:ilvl="0" w:tplc="66A657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48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BC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A4CA6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F2C9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2B08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15422F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68F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0064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B757EB"/>
    <w:multiLevelType w:val="hybridMultilevel"/>
    <w:tmpl w:val="FA74CB06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DCA6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27D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2E39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B4EF0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CD8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3925D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E1A5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E97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2BC5F90"/>
    <w:multiLevelType w:val="hybridMultilevel"/>
    <w:tmpl w:val="A66E38AA"/>
    <w:lvl w:ilvl="0" w:tplc="489A9D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BC48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345C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FA63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4DA0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C8D1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6ED6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83AFC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DE8F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4425957"/>
    <w:multiLevelType w:val="hybridMultilevel"/>
    <w:tmpl w:val="4F24A74E"/>
    <w:lvl w:ilvl="0" w:tplc="FB9ADE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BC25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A71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DABF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C002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804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93C07C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7639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A0EA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4E71D9C"/>
    <w:multiLevelType w:val="hybridMultilevel"/>
    <w:tmpl w:val="436E3A1E"/>
    <w:lvl w:ilvl="0" w:tplc="982C66E8">
      <w:start w:val="3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F65CB0"/>
    <w:multiLevelType w:val="hybridMultilevel"/>
    <w:tmpl w:val="222070A2"/>
    <w:lvl w:ilvl="0" w:tplc="7F30C4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F94B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C24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DEC00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FA63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5407F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2EFC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A64B3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2AFC0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7D046F3"/>
    <w:multiLevelType w:val="hybridMultilevel"/>
    <w:tmpl w:val="6090C98E"/>
    <w:lvl w:ilvl="0" w:tplc="F4BA1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B46BF8"/>
    <w:multiLevelType w:val="hybridMultilevel"/>
    <w:tmpl w:val="907C798C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6F7985"/>
    <w:multiLevelType w:val="hybridMultilevel"/>
    <w:tmpl w:val="76FE90CE"/>
    <w:lvl w:ilvl="0" w:tplc="D402FB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3088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EC3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309F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D969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D2E0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6C615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BB29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0CB1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43015F"/>
    <w:multiLevelType w:val="hybridMultilevel"/>
    <w:tmpl w:val="A6083474"/>
    <w:lvl w:ilvl="0" w:tplc="C3B0D6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C8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A90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82E3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E22C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C011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B6AEA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08082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9C65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EC688C"/>
    <w:multiLevelType w:val="hybridMultilevel"/>
    <w:tmpl w:val="E0C8E08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F09630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C0A674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947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8374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125E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5C63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FEB53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D0B73B7"/>
    <w:multiLevelType w:val="hybridMultilevel"/>
    <w:tmpl w:val="E608662E"/>
    <w:lvl w:ilvl="0" w:tplc="9286BA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AA7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27B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56C2E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E2CA2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B254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C56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B0DB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CF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D1F5430"/>
    <w:multiLevelType w:val="hybridMultilevel"/>
    <w:tmpl w:val="1A6C2A90"/>
    <w:lvl w:ilvl="0" w:tplc="3DC639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3C82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AE2C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BA25F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B9840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9EEA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01A1F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4037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45B3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1E0B4AF6"/>
    <w:multiLevelType w:val="hybridMultilevel"/>
    <w:tmpl w:val="2B12A67C"/>
    <w:lvl w:ilvl="0" w:tplc="926CA19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006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A82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3CD4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7948F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A887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80331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7041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5081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25A0483"/>
    <w:multiLevelType w:val="hybridMultilevel"/>
    <w:tmpl w:val="939C6B06"/>
    <w:lvl w:ilvl="0" w:tplc="63D2C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AC3F9A"/>
    <w:multiLevelType w:val="hybridMultilevel"/>
    <w:tmpl w:val="923EB700"/>
    <w:lvl w:ilvl="0" w:tplc="2D465C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1A5E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FC8E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5C2F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87C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C46D8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62C4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A2E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C64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64E280E"/>
    <w:multiLevelType w:val="hybridMultilevel"/>
    <w:tmpl w:val="148CA4B2"/>
    <w:lvl w:ilvl="0" w:tplc="221003A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77330BA"/>
    <w:multiLevelType w:val="hybridMultilevel"/>
    <w:tmpl w:val="FBD4BF52"/>
    <w:lvl w:ilvl="0" w:tplc="6494FBEC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74E3E20">
      <w:start w:val="1"/>
      <w:numFmt w:val="lowerLetter"/>
      <w:lvlText w:val="%2."/>
      <w:lvlJc w:val="left"/>
      <w:pPr>
        <w:ind w:left="1440" w:hanging="360"/>
      </w:pPr>
    </w:lvl>
    <w:lvl w:ilvl="2" w:tplc="C5B6823A">
      <w:start w:val="1"/>
      <w:numFmt w:val="lowerLetter"/>
      <w:lvlText w:val="%3."/>
      <w:lvlJc w:val="left"/>
      <w:pPr>
        <w:ind w:left="2160" w:hanging="360"/>
      </w:pPr>
    </w:lvl>
    <w:lvl w:ilvl="3" w:tplc="4C0AAB3A">
      <w:start w:val="1"/>
      <w:numFmt w:val="lowerLetter"/>
      <w:lvlText w:val="%4."/>
      <w:lvlJc w:val="left"/>
      <w:pPr>
        <w:ind w:left="2880" w:hanging="360"/>
      </w:pPr>
    </w:lvl>
    <w:lvl w:ilvl="4" w:tplc="74823D3A">
      <w:start w:val="1"/>
      <w:numFmt w:val="lowerLetter"/>
      <w:lvlText w:val="%5."/>
      <w:lvlJc w:val="left"/>
      <w:pPr>
        <w:ind w:left="3600" w:hanging="360"/>
      </w:pPr>
    </w:lvl>
    <w:lvl w:ilvl="5" w:tplc="69D4601E">
      <w:start w:val="1"/>
      <w:numFmt w:val="lowerLetter"/>
      <w:lvlText w:val="%6."/>
      <w:lvlJc w:val="left"/>
      <w:pPr>
        <w:ind w:left="4320" w:hanging="360"/>
      </w:pPr>
    </w:lvl>
    <w:lvl w:ilvl="6" w:tplc="BD562A0C">
      <w:start w:val="1"/>
      <w:numFmt w:val="lowerLetter"/>
      <w:lvlText w:val="%7."/>
      <w:lvlJc w:val="left"/>
      <w:pPr>
        <w:ind w:left="5040" w:hanging="360"/>
      </w:pPr>
    </w:lvl>
    <w:lvl w:ilvl="7" w:tplc="71D0938C">
      <w:start w:val="1"/>
      <w:numFmt w:val="lowerLetter"/>
      <w:lvlText w:val="%8."/>
      <w:lvlJc w:val="left"/>
      <w:pPr>
        <w:ind w:left="5760" w:hanging="360"/>
      </w:pPr>
    </w:lvl>
    <w:lvl w:ilvl="8" w:tplc="D1E604F4">
      <w:start w:val="1"/>
      <w:numFmt w:val="lowerLetter"/>
      <w:lvlText w:val="%9."/>
      <w:lvlJc w:val="left"/>
      <w:pPr>
        <w:ind w:left="6480" w:hanging="360"/>
      </w:pPr>
    </w:lvl>
  </w:abstractNum>
  <w:abstractNum w:abstractNumId="27" w15:restartNumberingAfterBreak="0">
    <w:nsid w:val="2A287492"/>
    <w:multiLevelType w:val="hybridMultilevel"/>
    <w:tmpl w:val="2910A82E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73D05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9EF6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BDAB5C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FE02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476F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C4D1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EAD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44C8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B631D0E"/>
    <w:multiLevelType w:val="hybridMultilevel"/>
    <w:tmpl w:val="C9487C64"/>
    <w:lvl w:ilvl="0" w:tplc="99E42D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83EF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4B0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F7A85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287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B806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34E4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B826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8BA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C5751D6"/>
    <w:multiLevelType w:val="hybridMultilevel"/>
    <w:tmpl w:val="88EC41CE"/>
    <w:lvl w:ilvl="0" w:tplc="07A001E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8921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234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212A52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C0D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A459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11045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986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4C2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DAD7664"/>
    <w:multiLevelType w:val="hybridMultilevel"/>
    <w:tmpl w:val="42FAD330"/>
    <w:lvl w:ilvl="0" w:tplc="68ECAF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FC3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2E0DE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1892B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421E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CE00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836D0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56B6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1C35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F1453C4"/>
    <w:multiLevelType w:val="hybridMultilevel"/>
    <w:tmpl w:val="915022C4"/>
    <w:lvl w:ilvl="0" w:tplc="1F3ED1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4237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682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A8EF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9475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6860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78557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316EA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38AC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F1B4B57"/>
    <w:multiLevelType w:val="hybridMultilevel"/>
    <w:tmpl w:val="C548D406"/>
    <w:lvl w:ilvl="0" w:tplc="3B9E6576"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79420A"/>
    <w:multiLevelType w:val="hybridMultilevel"/>
    <w:tmpl w:val="87463060"/>
    <w:lvl w:ilvl="0" w:tplc="19541E5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A407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C8807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0E75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4E2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BCB5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B24D4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B49C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B8E4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47D690C"/>
    <w:multiLevelType w:val="hybridMultilevel"/>
    <w:tmpl w:val="CB1C96A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2E457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8DB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B40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2CC00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230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9C9C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80A2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2A66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494563A"/>
    <w:multiLevelType w:val="hybridMultilevel"/>
    <w:tmpl w:val="78723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094B5D"/>
    <w:multiLevelType w:val="hybridMultilevel"/>
    <w:tmpl w:val="2C1A2CB4"/>
    <w:lvl w:ilvl="0" w:tplc="BCC09870">
      <w:start w:val="4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134D49"/>
    <w:multiLevelType w:val="hybridMultilevel"/>
    <w:tmpl w:val="39249CDE"/>
    <w:lvl w:ilvl="0" w:tplc="A1187F9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E087441"/>
    <w:multiLevelType w:val="hybridMultilevel"/>
    <w:tmpl w:val="6F9AE3D8"/>
    <w:lvl w:ilvl="0" w:tplc="6F766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5811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E2FC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4628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408F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255E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02A56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CF010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EAC4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E0D4359"/>
    <w:multiLevelType w:val="hybridMultilevel"/>
    <w:tmpl w:val="BA549A84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3859E8"/>
    <w:multiLevelType w:val="hybridMultilevel"/>
    <w:tmpl w:val="D4E6190E"/>
    <w:lvl w:ilvl="0" w:tplc="8872268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3789D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00BE0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32CF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DAD5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CF8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5004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0CCE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46A1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405710A8"/>
    <w:multiLevelType w:val="hybridMultilevel"/>
    <w:tmpl w:val="7C74D6E6"/>
    <w:lvl w:ilvl="0" w:tplc="E89EA4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044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8136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9AE030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D8A46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878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0D8BA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8F43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EB2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1D83B46"/>
    <w:multiLevelType w:val="hybridMultilevel"/>
    <w:tmpl w:val="479EC74E"/>
    <w:lvl w:ilvl="0" w:tplc="88A490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6F23A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A35A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C846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80CE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D222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AD80A8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321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46ECD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1EE76F8"/>
    <w:multiLevelType w:val="hybridMultilevel"/>
    <w:tmpl w:val="CB04E224"/>
    <w:lvl w:ilvl="0" w:tplc="FBFCB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00C39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033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A891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10239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66BC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62F6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5C8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23A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2E512ED"/>
    <w:multiLevelType w:val="multilevel"/>
    <w:tmpl w:val="A7DA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3A41E1B"/>
    <w:multiLevelType w:val="hybridMultilevel"/>
    <w:tmpl w:val="3DFA1F9C"/>
    <w:lvl w:ilvl="0" w:tplc="FF0C00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EF0EEF8">
      <w:start w:val="1"/>
      <w:numFmt w:val="decimal"/>
      <w:lvlText w:val="%2."/>
      <w:lvlJc w:val="left"/>
      <w:pPr>
        <w:ind w:left="1440" w:hanging="360"/>
      </w:pPr>
    </w:lvl>
    <w:lvl w:ilvl="2" w:tplc="3FBEB4E0">
      <w:start w:val="1"/>
      <w:numFmt w:val="decimal"/>
      <w:lvlText w:val="%3."/>
      <w:lvlJc w:val="left"/>
      <w:pPr>
        <w:ind w:left="2160" w:hanging="360"/>
      </w:pPr>
    </w:lvl>
    <w:lvl w:ilvl="3" w:tplc="A8E02128">
      <w:start w:val="1"/>
      <w:numFmt w:val="decimal"/>
      <w:lvlText w:val="%4."/>
      <w:lvlJc w:val="left"/>
      <w:pPr>
        <w:ind w:left="2880" w:hanging="360"/>
      </w:pPr>
    </w:lvl>
    <w:lvl w:ilvl="4" w:tplc="7A7A18C6">
      <w:start w:val="1"/>
      <w:numFmt w:val="decimal"/>
      <w:lvlText w:val="%5."/>
      <w:lvlJc w:val="left"/>
      <w:pPr>
        <w:ind w:left="3600" w:hanging="360"/>
      </w:pPr>
    </w:lvl>
    <w:lvl w:ilvl="5" w:tplc="CE308A04">
      <w:start w:val="1"/>
      <w:numFmt w:val="decimal"/>
      <w:lvlText w:val="%6."/>
      <w:lvlJc w:val="left"/>
      <w:pPr>
        <w:ind w:left="4320" w:hanging="360"/>
      </w:pPr>
    </w:lvl>
    <w:lvl w:ilvl="6" w:tplc="2CD657E0">
      <w:start w:val="1"/>
      <w:numFmt w:val="decimal"/>
      <w:lvlText w:val="%7."/>
      <w:lvlJc w:val="left"/>
      <w:pPr>
        <w:ind w:left="5040" w:hanging="360"/>
      </w:pPr>
    </w:lvl>
    <w:lvl w:ilvl="7" w:tplc="97008294">
      <w:start w:val="1"/>
      <w:numFmt w:val="decimal"/>
      <w:lvlText w:val="%8."/>
      <w:lvlJc w:val="left"/>
      <w:pPr>
        <w:ind w:left="5760" w:hanging="360"/>
      </w:pPr>
    </w:lvl>
    <w:lvl w:ilvl="8" w:tplc="03065A0C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47F67009"/>
    <w:multiLevelType w:val="hybridMultilevel"/>
    <w:tmpl w:val="A7586A5C"/>
    <w:lvl w:ilvl="0" w:tplc="B84CA9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6160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0E8B7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1ABE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64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472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20C3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4CF7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C45B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49C70F1C"/>
    <w:multiLevelType w:val="hybridMultilevel"/>
    <w:tmpl w:val="CD40CEF0"/>
    <w:lvl w:ilvl="0" w:tplc="78AE42D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C2A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EDD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A4CDEF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4EB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74CB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98DE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CC67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08D5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C435D6D"/>
    <w:multiLevelType w:val="hybridMultilevel"/>
    <w:tmpl w:val="F2649236"/>
    <w:lvl w:ilvl="0" w:tplc="BF0240A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1262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FC77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94E8E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22E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A03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06601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FAE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0E0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4DE509F5"/>
    <w:multiLevelType w:val="hybridMultilevel"/>
    <w:tmpl w:val="788C1090"/>
    <w:lvl w:ilvl="0" w:tplc="BE5EC0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A70C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02C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5C1F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AEC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5C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69659F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53049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66D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F8D1AA3"/>
    <w:multiLevelType w:val="hybridMultilevel"/>
    <w:tmpl w:val="33EE7DA0"/>
    <w:lvl w:ilvl="0" w:tplc="F28EDC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4A484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B6E0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5A68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82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636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00736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CE33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2A6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52234F88"/>
    <w:multiLevelType w:val="hybridMultilevel"/>
    <w:tmpl w:val="003084B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FE1E8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AC9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0A8AA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F28C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40746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9038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51E9F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2268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541E49F1"/>
    <w:multiLevelType w:val="hybridMultilevel"/>
    <w:tmpl w:val="127EB840"/>
    <w:lvl w:ilvl="0" w:tplc="1708E4F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sz w:val="18"/>
        <w:szCs w:val="24"/>
      </w:rPr>
    </w:lvl>
    <w:lvl w:ilvl="1" w:tplc="A350C0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673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665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5E4B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605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1CE09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AC6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DAD6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71D28E0"/>
    <w:multiLevelType w:val="hybridMultilevel"/>
    <w:tmpl w:val="A7B07AA2"/>
    <w:lvl w:ilvl="0" w:tplc="2FC28D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C5A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832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72B5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2899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3AF24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7102B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DF4A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8F8C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792487B"/>
    <w:multiLevelType w:val="hybridMultilevel"/>
    <w:tmpl w:val="AF5622F8"/>
    <w:lvl w:ilvl="0" w:tplc="0B0AC0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EB6B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A634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77EDE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FE4E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AF8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666D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57A06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CFC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84C16C5"/>
    <w:multiLevelType w:val="hybridMultilevel"/>
    <w:tmpl w:val="6086820A"/>
    <w:lvl w:ilvl="0" w:tplc="38EC3E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3AA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0BA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AE9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7E6E8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86A5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67A34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A074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A903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8AE5ECA"/>
    <w:multiLevelType w:val="hybridMultilevel"/>
    <w:tmpl w:val="8586D6E0"/>
    <w:lvl w:ilvl="0" w:tplc="50CC2D6A">
      <w:start w:val="7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CA0F07"/>
    <w:multiLevelType w:val="hybridMultilevel"/>
    <w:tmpl w:val="82CC43E8"/>
    <w:lvl w:ilvl="0" w:tplc="AF2A56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1527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129E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C46C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CA9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9C7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80A2DD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8C8A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C3F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A176B79"/>
    <w:multiLevelType w:val="hybridMultilevel"/>
    <w:tmpl w:val="BAEA198E"/>
    <w:lvl w:ilvl="0" w:tplc="AE72CE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7FE6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840A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3164D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A5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50A8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87873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9C8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648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5C847549"/>
    <w:multiLevelType w:val="hybridMultilevel"/>
    <w:tmpl w:val="291C93A2"/>
    <w:lvl w:ilvl="0" w:tplc="3B9E6576"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72" w:hanging="360"/>
      </w:pPr>
    </w:lvl>
    <w:lvl w:ilvl="2" w:tplc="0424001B" w:tentative="1">
      <w:start w:val="1"/>
      <w:numFmt w:val="lowerRoman"/>
      <w:lvlText w:val="%3."/>
      <w:lvlJc w:val="right"/>
      <w:pPr>
        <w:ind w:left="2192" w:hanging="180"/>
      </w:pPr>
    </w:lvl>
    <w:lvl w:ilvl="3" w:tplc="0424000F" w:tentative="1">
      <w:start w:val="1"/>
      <w:numFmt w:val="decimal"/>
      <w:lvlText w:val="%4."/>
      <w:lvlJc w:val="left"/>
      <w:pPr>
        <w:ind w:left="2912" w:hanging="360"/>
      </w:pPr>
    </w:lvl>
    <w:lvl w:ilvl="4" w:tplc="04240019" w:tentative="1">
      <w:start w:val="1"/>
      <w:numFmt w:val="lowerLetter"/>
      <w:lvlText w:val="%5."/>
      <w:lvlJc w:val="left"/>
      <w:pPr>
        <w:ind w:left="3632" w:hanging="360"/>
      </w:pPr>
    </w:lvl>
    <w:lvl w:ilvl="5" w:tplc="0424001B" w:tentative="1">
      <w:start w:val="1"/>
      <w:numFmt w:val="lowerRoman"/>
      <w:lvlText w:val="%6."/>
      <w:lvlJc w:val="right"/>
      <w:pPr>
        <w:ind w:left="4352" w:hanging="180"/>
      </w:pPr>
    </w:lvl>
    <w:lvl w:ilvl="6" w:tplc="0424000F" w:tentative="1">
      <w:start w:val="1"/>
      <w:numFmt w:val="decimal"/>
      <w:lvlText w:val="%7."/>
      <w:lvlJc w:val="left"/>
      <w:pPr>
        <w:ind w:left="5072" w:hanging="360"/>
      </w:pPr>
    </w:lvl>
    <w:lvl w:ilvl="7" w:tplc="04240019" w:tentative="1">
      <w:start w:val="1"/>
      <w:numFmt w:val="lowerLetter"/>
      <w:lvlText w:val="%8."/>
      <w:lvlJc w:val="left"/>
      <w:pPr>
        <w:ind w:left="5792" w:hanging="360"/>
      </w:pPr>
    </w:lvl>
    <w:lvl w:ilvl="8" w:tplc="0424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0" w15:restartNumberingAfterBreak="0">
    <w:nsid w:val="5CD6594E"/>
    <w:multiLevelType w:val="hybridMultilevel"/>
    <w:tmpl w:val="A5B69F6E"/>
    <w:lvl w:ilvl="0" w:tplc="B818F4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BD89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AB33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B44CBD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0255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2F7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5CAA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BA4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E7D1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5D4C6946"/>
    <w:multiLevelType w:val="hybridMultilevel"/>
    <w:tmpl w:val="025CEF8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AB7492"/>
    <w:multiLevelType w:val="hybridMultilevel"/>
    <w:tmpl w:val="976C91FE"/>
    <w:lvl w:ilvl="0" w:tplc="59E872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7A2DE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6360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42B0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54D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C96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0829C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EC66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889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60695F26"/>
    <w:multiLevelType w:val="hybridMultilevel"/>
    <w:tmpl w:val="1050312C"/>
    <w:lvl w:ilvl="0" w:tplc="BC4077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B387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409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3E8C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3663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0B0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3E043B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61C5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06D6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08E78D5"/>
    <w:multiLevelType w:val="hybridMultilevel"/>
    <w:tmpl w:val="C1D4714E"/>
    <w:lvl w:ilvl="0" w:tplc="291ED7A8">
      <w:start w:val="1"/>
      <w:numFmt w:val="bullet"/>
      <w:lvlText w:val="-"/>
      <w:lvlJc w:val="left"/>
      <w:pPr>
        <w:ind w:left="1353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5" w15:restartNumberingAfterBreak="0">
    <w:nsid w:val="60ED1FA5"/>
    <w:multiLevelType w:val="hybridMultilevel"/>
    <w:tmpl w:val="592C66B0"/>
    <w:lvl w:ilvl="0" w:tplc="F244B5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40E0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8E9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96098C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BC73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24C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0CE63B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B98F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FE6F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645739BE"/>
    <w:multiLevelType w:val="hybridMultilevel"/>
    <w:tmpl w:val="FC04C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73C2CCB"/>
    <w:multiLevelType w:val="hybridMultilevel"/>
    <w:tmpl w:val="69F2CCD8"/>
    <w:lvl w:ilvl="0" w:tplc="1DAA53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DD43C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E4D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A1A18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EC08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103B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8E228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3EEB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1087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6AA92966"/>
    <w:multiLevelType w:val="hybridMultilevel"/>
    <w:tmpl w:val="ED0A4B0C"/>
    <w:lvl w:ilvl="0" w:tplc="A2DEB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A8A9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6CB97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D657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6E6DE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A4D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8DE57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8C0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664D9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D157C6E"/>
    <w:multiLevelType w:val="hybridMultilevel"/>
    <w:tmpl w:val="F65CE2D8"/>
    <w:lvl w:ilvl="0" w:tplc="69429AF2">
      <w:start w:val="7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970E88"/>
    <w:multiLevelType w:val="hybridMultilevel"/>
    <w:tmpl w:val="36469B82"/>
    <w:lvl w:ilvl="0" w:tplc="763EA2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BA6B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CA7D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CC9F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F4C40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621B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23AA9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40B0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0EEBA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1A80451"/>
    <w:multiLevelType w:val="hybridMultilevel"/>
    <w:tmpl w:val="AC6E8F7A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73EB5A27"/>
    <w:multiLevelType w:val="hybridMultilevel"/>
    <w:tmpl w:val="B8121B0C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73F41D58"/>
    <w:multiLevelType w:val="hybridMultilevel"/>
    <w:tmpl w:val="DA58F524"/>
    <w:lvl w:ilvl="0" w:tplc="28FA4B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FC26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54A8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2D839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28F1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CE2D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24E5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AE1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F287D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75405828"/>
    <w:multiLevelType w:val="hybridMultilevel"/>
    <w:tmpl w:val="79F07A26"/>
    <w:lvl w:ilvl="0" w:tplc="73EEF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73E2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C701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78CA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246E9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FCA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324DE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DC624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D6065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765A34E8"/>
    <w:multiLevelType w:val="hybridMultilevel"/>
    <w:tmpl w:val="D3CE4654"/>
    <w:lvl w:ilvl="0" w:tplc="8902A3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31A62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45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C211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3CB6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16EA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BC970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3C01A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F1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76AA1C63"/>
    <w:multiLevelType w:val="hybridMultilevel"/>
    <w:tmpl w:val="62A499CC"/>
    <w:lvl w:ilvl="0" w:tplc="90BE54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11E4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5E9F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4846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7E8B3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C01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302A4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6C1E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E49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76D4760F"/>
    <w:multiLevelType w:val="hybridMultilevel"/>
    <w:tmpl w:val="DF264860"/>
    <w:lvl w:ilvl="0" w:tplc="F6DE2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D20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26A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4EE37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1D4D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8A3A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F0A4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5CF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30BA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788C661B"/>
    <w:multiLevelType w:val="hybridMultilevel"/>
    <w:tmpl w:val="2AC6471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87D2F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8D3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A081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572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263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09E25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D3E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79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9255495"/>
    <w:multiLevelType w:val="hybridMultilevel"/>
    <w:tmpl w:val="6322AFAE"/>
    <w:lvl w:ilvl="0" w:tplc="1DACCB5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ACC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C47D3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5149D1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9E5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9A52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E7C83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043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5801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9EE5F34"/>
    <w:multiLevelType w:val="hybridMultilevel"/>
    <w:tmpl w:val="1A7ED330"/>
    <w:lvl w:ilvl="0" w:tplc="7346C5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F206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DA2A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53E58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40D7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8FB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E16395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1021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E47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7A57259D"/>
    <w:multiLevelType w:val="hybridMultilevel"/>
    <w:tmpl w:val="7C206CD6"/>
    <w:lvl w:ilvl="0" w:tplc="E9526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D249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A42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434BE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9387A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0078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B0000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CC51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2C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B8611FC"/>
    <w:multiLevelType w:val="hybridMultilevel"/>
    <w:tmpl w:val="1520E9E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B0D6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EA8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48079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BA671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2AB3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2874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264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AB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7C3B293A"/>
    <w:multiLevelType w:val="hybridMultilevel"/>
    <w:tmpl w:val="B67C3FA0"/>
    <w:lvl w:ilvl="0" w:tplc="60B46B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E806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416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2EA71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E2CB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4E1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00EBF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743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42598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7D766355"/>
    <w:multiLevelType w:val="hybridMultilevel"/>
    <w:tmpl w:val="2CBC85E6"/>
    <w:lvl w:ilvl="0" w:tplc="8EA01892">
      <w:start w:val="4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494805">
    <w:abstractNumId w:val="7"/>
  </w:num>
  <w:num w:numId="2" w16cid:durableId="521894401">
    <w:abstractNumId w:val="4"/>
  </w:num>
  <w:num w:numId="3" w16cid:durableId="132406714">
    <w:abstractNumId w:val="20"/>
  </w:num>
  <w:num w:numId="4" w16cid:durableId="1343432357">
    <w:abstractNumId w:val="79"/>
  </w:num>
  <w:num w:numId="5" w16cid:durableId="243489817">
    <w:abstractNumId w:val="11"/>
  </w:num>
  <w:num w:numId="6" w16cid:durableId="1671710951">
    <w:abstractNumId w:val="29"/>
  </w:num>
  <w:num w:numId="7" w16cid:durableId="1301616099">
    <w:abstractNumId w:val="14"/>
  </w:num>
  <w:num w:numId="8" w16cid:durableId="1390953799">
    <w:abstractNumId w:val="41"/>
  </w:num>
  <w:num w:numId="9" w16cid:durableId="820119396">
    <w:abstractNumId w:val="3"/>
  </w:num>
  <w:num w:numId="10" w16cid:durableId="1803035522">
    <w:abstractNumId w:val="62"/>
  </w:num>
  <w:num w:numId="11" w16cid:durableId="1544245168">
    <w:abstractNumId w:val="17"/>
  </w:num>
  <w:num w:numId="12" w16cid:durableId="1235895403">
    <w:abstractNumId w:val="27"/>
  </w:num>
  <w:num w:numId="13" w16cid:durableId="12264478">
    <w:abstractNumId w:val="19"/>
  </w:num>
  <w:num w:numId="14" w16cid:durableId="1934049349">
    <w:abstractNumId w:val="52"/>
  </w:num>
  <w:num w:numId="15" w16cid:durableId="654335350">
    <w:abstractNumId w:val="1"/>
  </w:num>
  <w:num w:numId="16" w16cid:durableId="1048994245">
    <w:abstractNumId w:val="51"/>
  </w:num>
  <w:num w:numId="17" w16cid:durableId="814368905">
    <w:abstractNumId w:val="10"/>
  </w:num>
  <w:num w:numId="18" w16cid:durableId="1204171288">
    <w:abstractNumId w:val="6"/>
  </w:num>
  <w:num w:numId="19" w16cid:durableId="1786734645">
    <w:abstractNumId w:val="78"/>
  </w:num>
  <w:num w:numId="20" w16cid:durableId="520976980">
    <w:abstractNumId w:val="34"/>
  </w:num>
  <w:num w:numId="21" w16cid:durableId="1235048363">
    <w:abstractNumId w:val="82"/>
  </w:num>
  <w:num w:numId="22" w16cid:durableId="1612977659">
    <w:abstractNumId w:val="74"/>
  </w:num>
  <w:num w:numId="23" w16cid:durableId="1974287844">
    <w:abstractNumId w:val="46"/>
  </w:num>
  <w:num w:numId="24" w16cid:durableId="392394627">
    <w:abstractNumId w:val="73"/>
  </w:num>
  <w:num w:numId="25" w16cid:durableId="109858448">
    <w:abstractNumId w:val="22"/>
  </w:num>
  <w:num w:numId="26" w16cid:durableId="1316950804">
    <w:abstractNumId w:val="12"/>
  </w:num>
  <w:num w:numId="27" w16cid:durableId="439225808">
    <w:abstractNumId w:val="58"/>
  </w:num>
  <w:num w:numId="28" w16cid:durableId="808205206">
    <w:abstractNumId w:val="18"/>
  </w:num>
  <w:num w:numId="29" w16cid:durableId="831524233">
    <w:abstractNumId w:val="60"/>
  </w:num>
  <w:num w:numId="30" w16cid:durableId="707072767">
    <w:abstractNumId w:val="38"/>
  </w:num>
  <w:num w:numId="31" w16cid:durableId="1593322036">
    <w:abstractNumId w:val="65"/>
  </w:num>
  <w:num w:numId="32" w16cid:durableId="326061268">
    <w:abstractNumId w:val="70"/>
  </w:num>
  <w:num w:numId="33" w16cid:durableId="1379165790">
    <w:abstractNumId w:val="9"/>
  </w:num>
  <w:num w:numId="34" w16cid:durableId="68575139">
    <w:abstractNumId w:val="49"/>
  </w:num>
  <w:num w:numId="35" w16cid:durableId="1034696828">
    <w:abstractNumId w:val="24"/>
  </w:num>
  <w:num w:numId="36" w16cid:durableId="284239949">
    <w:abstractNumId w:val="57"/>
  </w:num>
  <w:num w:numId="37" w16cid:durableId="1305309074">
    <w:abstractNumId w:val="76"/>
  </w:num>
  <w:num w:numId="38" w16cid:durableId="352999090">
    <w:abstractNumId w:val="21"/>
  </w:num>
  <w:num w:numId="39" w16cid:durableId="1531843747">
    <w:abstractNumId w:val="81"/>
  </w:num>
  <w:num w:numId="40" w16cid:durableId="1728601612">
    <w:abstractNumId w:val="40"/>
  </w:num>
  <w:num w:numId="41" w16cid:durableId="1708219631">
    <w:abstractNumId w:val="55"/>
  </w:num>
  <w:num w:numId="42" w16cid:durableId="81948427">
    <w:abstractNumId w:val="42"/>
  </w:num>
  <w:num w:numId="43" w16cid:durableId="796987704">
    <w:abstractNumId w:val="68"/>
  </w:num>
  <w:num w:numId="44" w16cid:durableId="2007707611">
    <w:abstractNumId w:val="45"/>
  </w:num>
  <w:num w:numId="45" w16cid:durableId="548684815">
    <w:abstractNumId w:val="0"/>
  </w:num>
  <w:num w:numId="46" w16cid:durableId="570889549">
    <w:abstractNumId w:val="31"/>
  </w:num>
  <w:num w:numId="47" w16cid:durableId="707686354">
    <w:abstractNumId w:val="53"/>
  </w:num>
  <w:num w:numId="48" w16cid:durableId="406803424">
    <w:abstractNumId w:val="33"/>
  </w:num>
  <w:num w:numId="49" w16cid:durableId="1414427317">
    <w:abstractNumId w:val="8"/>
  </w:num>
  <w:num w:numId="50" w16cid:durableId="1776637362">
    <w:abstractNumId w:val="80"/>
  </w:num>
  <w:num w:numId="51" w16cid:durableId="847602181">
    <w:abstractNumId w:val="54"/>
  </w:num>
  <w:num w:numId="52" w16cid:durableId="1053580357">
    <w:abstractNumId w:val="30"/>
  </w:num>
  <w:num w:numId="53" w16cid:durableId="644622456">
    <w:abstractNumId w:val="67"/>
  </w:num>
  <w:num w:numId="54" w16cid:durableId="243683045">
    <w:abstractNumId w:val="50"/>
  </w:num>
  <w:num w:numId="55" w16cid:durableId="640815993">
    <w:abstractNumId w:val="43"/>
  </w:num>
  <w:num w:numId="56" w16cid:durableId="1789928203">
    <w:abstractNumId w:val="63"/>
  </w:num>
  <w:num w:numId="57" w16cid:durableId="1996182287">
    <w:abstractNumId w:val="77"/>
  </w:num>
  <w:num w:numId="58" w16cid:durableId="1090005012">
    <w:abstractNumId w:val="47"/>
  </w:num>
  <w:num w:numId="59" w16cid:durableId="1592347729">
    <w:abstractNumId w:val="83"/>
  </w:num>
  <w:num w:numId="60" w16cid:durableId="54597093">
    <w:abstractNumId w:val="48"/>
  </w:num>
  <w:num w:numId="61" w16cid:durableId="1829011354">
    <w:abstractNumId w:val="2"/>
  </w:num>
  <w:num w:numId="62" w16cid:durableId="1475755103">
    <w:abstractNumId w:val="28"/>
  </w:num>
  <w:num w:numId="63" w16cid:durableId="1954896569">
    <w:abstractNumId w:val="26"/>
  </w:num>
  <w:num w:numId="64" w16cid:durableId="2031567643">
    <w:abstractNumId w:val="75"/>
  </w:num>
  <w:num w:numId="65" w16cid:durableId="1807548581">
    <w:abstractNumId w:val="64"/>
  </w:num>
  <w:num w:numId="66" w16cid:durableId="1125319536">
    <w:abstractNumId w:val="71"/>
  </w:num>
  <w:num w:numId="67" w16cid:durableId="1456020742">
    <w:abstractNumId w:val="72"/>
  </w:num>
  <w:num w:numId="68" w16cid:durableId="1313751194">
    <w:abstractNumId w:val="32"/>
  </w:num>
  <w:num w:numId="69" w16cid:durableId="1007486316">
    <w:abstractNumId w:val="13"/>
  </w:num>
  <w:num w:numId="70" w16cid:durableId="1709376936">
    <w:abstractNumId w:val="84"/>
  </w:num>
  <w:num w:numId="71" w16cid:durableId="1596205854">
    <w:abstractNumId w:val="56"/>
  </w:num>
  <w:num w:numId="72" w16cid:durableId="910848382">
    <w:abstractNumId w:val="59"/>
  </w:num>
  <w:num w:numId="73" w16cid:durableId="78404420">
    <w:abstractNumId w:val="5"/>
  </w:num>
  <w:num w:numId="74" w16cid:durableId="157814171">
    <w:abstractNumId w:val="36"/>
  </w:num>
  <w:num w:numId="75" w16cid:durableId="108017544">
    <w:abstractNumId w:val="69"/>
  </w:num>
  <w:num w:numId="76" w16cid:durableId="1165508028">
    <w:abstractNumId w:val="39"/>
  </w:num>
  <w:num w:numId="77" w16cid:durableId="151914192">
    <w:abstractNumId w:val="61"/>
  </w:num>
  <w:num w:numId="78" w16cid:durableId="924991929">
    <w:abstractNumId w:val="37"/>
  </w:num>
  <w:num w:numId="79" w16cid:durableId="1294404631">
    <w:abstractNumId w:val="35"/>
  </w:num>
  <w:num w:numId="80" w16cid:durableId="920456725">
    <w:abstractNumId w:val="25"/>
  </w:num>
  <w:num w:numId="81" w16cid:durableId="791098988">
    <w:abstractNumId w:val="15"/>
  </w:num>
  <w:num w:numId="82" w16cid:durableId="2077320551">
    <w:abstractNumId w:val="66"/>
  </w:num>
  <w:num w:numId="83" w16cid:durableId="241182660">
    <w:abstractNumId w:val="23"/>
  </w:num>
  <w:num w:numId="84" w16cid:durableId="1021783641">
    <w:abstractNumId w:val="16"/>
  </w:num>
  <w:num w:numId="85" w16cid:durableId="611741174">
    <w:abstractNumId w:val="4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131A0"/>
    <w:rsid w:val="00013733"/>
    <w:rsid w:val="00014308"/>
    <w:rsid w:val="00021212"/>
    <w:rsid w:val="00027F41"/>
    <w:rsid w:val="000352B6"/>
    <w:rsid w:val="00037A49"/>
    <w:rsid w:val="00037CC5"/>
    <w:rsid w:val="00043DDE"/>
    <w:rsid w:val="00047B28"/>
    <w:rsid w:val="0006269A"/>
    <w:rsid w:val="00067831"/>
    <w:rsid w:val="00073EA3"/>
    <w:rsid w:val="000752DC"/>
    <w:rsid w:val="00081448"/>
    <w:rsid w:val="000852C2"/>
    <w:rsid w:val="0009531A"/>
    <w:rsid w:val="00097F4A"/>
    <w:rsid w:val="000B17C6"/>
    <w:rsid w:val="000B5158"/>
    <w:rsid w:val="000C39F1"/>
    <w:rsid w:val="000C5527"/>
    <w:rsid w:val="000C784E"/>
    <w:rsid w:val="000E24E7"/>
    <w:rsid w:val="000E76C6"/>
    <w:rsid w:val="000F410B"/>
    <w:rsid w:val="000F4BE0"/>
    <w:rsid w:val="001047D7"/>
    <w:rsid w:val="00104D16"/>
    <w:rsid w:val="001061BC"/>
    <w:rsid w:val="001077AE"/>
    <w:rsid w:val="0011275A"/>
    <w:rsid w:val="001212F6"/>
    <w:rsid w:val="00121BBC"/>
    <w:rsid w:val="00125311"/>
    <w:rsid w:val="00127127"/>
    <w:rsid w:val="00134892"/>
    <w:rsid w:val="00136F00"/>
    <w:rsid w:val="00142C7D"/>
    <w:rsid w:val="001465C3"/>
    <w:rsid w:val="00150A34"/>
    <w:rsid w:val="001600C1"/>
    <w:rsid w:val="00160C7B"/>
    <w:rsid w:val="00160F1B"/>
    <w:rsid w:val="00180DBD"/>
    <w:rsid w:val="00184DC4"/>
    <w:rsid w:val="0019003E"/>
    <w:rsid w:val="00192A22"/>
    <w:rsid w:val="00194CD4"/>
    <w:rsid w:val="001A15D9"/>
    <w:rsid w:val="001B7B51"/>
    <w:rsid w:val="001D5C24"/>
    <w:rsid w:val="001F5EB8"/>
    <w:rsid w:val="0020453E"/>
    <w:rsid w:val="00204EDB"/>
    <w:rsid w:val="002073C3"/>
    <w:rsid w:val="002118D3"/>
    <w:rsid w:val="00227CCB"/>
    <w:rsid w:val="00232FA6"/>
    <w:rsid w:val="00236B25"/>
    <w:rsid w:val="00243818"/>
    <w:rsid w:val="002634AA"/>
    <w:rsid w:val="00271E77"/>
    <w:rsid w:val="00275EFC"/>
    <w:rsid w:val="00284336"/>
    <w:rsid w:val="00286550"/>
    <w:rsid w:val="00290B71"/>
    <w:rsid w:val="002977E6"/>
    <w:rsid w:val="002A01C9"/>
    <w:rsid w:val="002D3DDE"/>
    <w:rsid w:val="002D4723"/>
    <w:rsid w:val="002D58B5"/>
    <w:rsid w:val="002E46C7"/>
    <w:rsid w:val="002E6067"/>
    <w:rsid w:val="002E75F1"/>
    <w:rsid w:val="002E77AE"/>
    <w:rsid w:val="003002D3"/>
    <w:rsid w:val="0031041B"/>
    <w:rsid w:val="00317799"/>
    <w:rsid w:val="0032734B"/>
    <w:rsid w:val="00330C34"/>
    <w:rsid w:val="0033249E"/>
    <w:rsid w:val="003350F5"/>
    <w:rsid w:val="00337E4D"/>
    <w:rsid w:val="00343395"/>
    <w:rsid w:val="00345285"/>
    <w:rsid w:val="00350385"/>
    <w:rsid w:val="003538EB"/>
    <w:rsid w:val="003630FC"/>
    <w:rsid w:val="003632AB"/>
    <w:rsid w:val="00364E92"/>
    <w:rsid w:val="0036765B"/>
    <w:rsid w:val="00372793"/>
    <w:rsid w:val="00384311"/>
    <w:rsid w:val="003911AC"/>
    <w:rsid w:val="00396B80"/>
    <w:rsid w:val="003A1AA2"/>
    <w:rsid w:val="003B6908"/>
    <w:rsid w:val="003C21D8"/>
    <w:rsid w:val="003C2E24"/>
    <w:rsid w:val="003D1D15"/>
    <w:rsid w:val="003D6B03"/>
    <w:rsid w:val="003E48B3"/>
    <w:rsid w:val="003E57B0"/>
    <w:rsid w:val="003F153E"/>
    <w:rsid w:val="003F37A0"/>
    <w:rsid w:val="003F7D86"/>
    <w:rsid w:val="004010F0"/>
    <w:rsid w:val="004024D8"/>
    <w:rsid w:val="00403828"/>
    <w:rsid w:val="004039FD"/>
    <w:rsid w:val="004203EA"/>
    <w:rsid w:val="00420915"/>
    <w:rsid w:val="00422E4A"/>
    <w:rsid w:val="0042555E"/>
    <w:rsid w:val="00427D37"/>
    <w:rsid w:val="00427EDE"/>
    <w:rsid w:val="00432C5A"/>
    <w:rsid w:val="004401B4"/>
    <w:rsid w:val="00444EFD"/>
    <w:rsid w:val="004546D8"/>
    <w:rsid w:val="00454FC8"/>
    <w:rsid w:val="00456861"/>
    <w:rsid w:val="00457AAD"/>
    <w:rsid w:val="004702FB"/>
    <w:rsid w:val="004706BC"/>
    <w:rsid w:val="00471503"/>
    <w:rsid w:val="00481CC4"/>
    <w:rsid w:val="004904CE"/>
    <w:rsid w:val="0049479E"/>
    <w:rsid w:val="004A1425"/>
    <w:rsid w:val="004B1CB2"/>
    <w:rsid w:val="004C13CB"/>
    <w:rsid w:val="004D2F9F"/>
    <w:rsid w:val="004E11D6"/>
    <w:rsid w:val="004F19DC"/>
    <w:rsid w:val="004F2192"/>
    <w:rsid w:val="004F2927"/>
    <w:rsid w:val="004F4F26"/>
    <w:rsid w:val="004F73FF"/>
    <w:rsid w:val="00514F75"/>
    <w:rsid w:val="0052142A"/>
    <w:rsid w:val="0052158D"/>
    <w:rsid w:val="00527209"/>
    <w:rsid w:val="00527B21"/>
    <w:rsid w:val="00532568"/>
    <w:rsid w:val="0053510E"/>
    <w:rsid w:val="005423BF"/>
    <w:rsid w:val="00545860"/>
    <w:rsid w:val="00545AE6"/>
    <w:rsid w:val="00545F9D"/>
    <w:rsid w:val="00552985"/>
    <w:rsid w:val="005633A8"/>
    <w:rsid w:val="00574790"/>
    <w:rsid w:val="00577A3F"/>
    <w:rsid w:val="00584494"/>
    <w:rsid w:val="00585B3F"/>
    <w:rsid w:val="005A1529"/>
    <w:rsid w:val="005A2142"/>
    <w:rsid w:val="005A7EEA"/>
    <w:rsid w:val="005B5C46"/>
    <w:rsid w:val="005B6195"/>
    <w:rsid w:val="005B6858"/>
    <w:rsid w:val="005C4E6B"/>
    <w:rsid w:val="005D1364"/>
    <w:rsid w:val="005D366E"/>
    <w:rsid w:val="005F1D03"/>
    <w:rsid w:val="005F6FFB"/>
    <w:rsid w:val="0061050D"/>
    <w:rsid w:val="00617793"/>
    <w:rsid w:val="00630199"/>
    <w:rsid w:val="006347C3"/>
    <w:rsid w:val="00652FE7"/>
    <w:rsid w:val="0065516A"/>
    <w:rsid w:val="006844EA"/>
    <w:rsid w:val="0069172E"/>
    <w:rsid w:val="006921E7"/>
    <w:rsid w:val="006975C6"/>
    <w:rsid w:val="006A4D52"/>
    <w:rsid w:val="006A5918"/>
    <w:rsid w:val="006A6500"/>
    <w:rsid w:val="006A6B3F"/>
    <w:rsid w:val="006B2936"/>
    <w:rsid w:val="006B4370"/>
    <w:rsid w:val="006E4722"/>
    <w:rsid w:val="006F1DA5"/>
    <w:rsid w:val="006F20FB"/>
    <w:rsid w:val="006F2FE0"/>
    <w:rsid w:val="006F3237"/>
    <w:rsid w:val="00710475"/>
    <w:rsid w:val="007109D5"/>
    <w:rsid w:val="00715F42"/>
    <w:rsid w:val="00736294"/>
    <w:rsid w:val="00740870"/>
    <w:rsid w:val="00755D39"/>
    <w:rsid w:val="00761C9B"/>
    <w:rsid w:val="00762809"/>
    <w:rsid w:val="007714F6"/>
    <w:rsid w:val="00775181"/>
    <w:rsid w:val="00776763"/>
    <w:rsid w:val="00785F39"/>
    <w:rsid w:val="00793600"/>
    <w:rsid w:val="007A6658"/>
    <w:rsid w:val="007B5780"/>
    <w:rsid w:val="007B6725"/>
    <w:rsid w:val="007C1218"/>
    <w:rsid w:val="007C3EA0"/>
    <w:rsid w:val="007D44EC"/>
    <w:rsid w:val="007D6FB3"/>
    <w:rsid w:val="007E0E83"/>
    <w:rsid w:val="007F470A"/>
    <w:rsid w:val="007F660E"/>
    <w:rsid w:val="0080066B"/>
    <w:rsid w:val="00807EE1"/>
    <w:rsid w:val="00823F4C"/>
    <w:rsid w:val="00826F06"/>
    <w:rsid w:val="008278F5"/>
    <w:rsid w:val="008337E2"/>
    <w:rsid w:val="00841F23"/>
    <w:rsid w:val="008421C2"/>
    <w:rsid w:val="00842574"/>
    <w:rsid w:val="008708CB"/>
    <w:rsid w:val="00883DFD"/>
    <w:rsid w:val="008966E4"/>
    <w:rsid w:val="008B407E"/>
    <w:rsid w:val="008B4A29"/>
    <w:rsid w:val="008B52A6"/>
    <w:rsid w:val="008B72CE"/>
    <w:rsid w:val="008C54A4"/>
    <w:rsid w:val="008C6DBB"/>
    <w:rsid w:val="00902C56"/>
    <w:rsid w:val="00920990"/>
    <w:rsid w:val="00920E29"/>
    <w:rsid w:val="00930868"/>
    <w:rsid w:val="0093248B"/>
    <w:rsid w:val="0093328A"/>
    <w:rsid w:val="009415CC"/>
    <w:rsid w:val="00955116"/>
    <w:rsid w:val="009573AE"/>
    <w:rsid w:val="00960022"/>
    <w:rsid w:val="00961472"/>
    <w:rsid w:val="009666F2"/>
    <w:rsid w:val="0097034D"/>
    <w:rsid w:val="00971B39"/>
    <w:rsid w:val="00975843"/>
    <w:rsid w:val="009773CE"/>
    <w:rsid w:val="009836D9"/>
    <w:rsid w:val="00983AA7"/>
    <w:rsid w:val="00984D8E"/>
    <w:rsid w:val="009A2573"/>
    <w:rsid w:val="009A6580"/>
    <w:rsid w:val="009A769B"/>
    <w:rsid w:val="009B287A"/>
    <w:rsid w:val="009C1644"/>
    <w:rsid w:val="009F1C43"/>
    <w:rsid w:val="009F3D62"/>
    <w:rsid w:val="009F45B0"/>
    <w:rsid w:val="00A00624"/>
    <w:rsid w:val="00A031E2"/>
    <w:rsid w:val="00A118D8"/>
    <w:rsid w:val="00A13EFC"/>
    <w:rsid w:val="00A16414"/>
    <w:rsid w:val="00A25855"/>
    <w:rsid w:val="00A33E69"/>
    <w:rsid w:val="00A46DD5"/>
    <w:rsid w:val="00A52459"/>
    <w:rsid w:val="00A549FF"/>
    <w:rsid w:val="00A61B85"/>
    <w:rsid w:val="00A73BCC"/>
    <w:rsid w:val="00A9410A"/>
    <w:rsid w:val="00AA097D"/>
    <w:rsid w:val="00AA1CEC"/>
    <w:rsid w:val="00AA455D"/>
    <w:rsid w:val="00AB4E02"/>
    <w:rsid w:val="00AB5E01"/>
    <w:rsid w:val="00AC3D79"/>
    <w:rsid w:val="00AC6486"/>
    <w:rsid w:val="00AE1F5D"/>
    <w:rsid w:val="00AE55CE"/>
    <w:rsid w:val="00AE74B5"/>
    <w:rsid w:val="00AE7DA9"/>
    <w:rsid w:val="00AF54C1"/>
    <w:rsid w:val="00AF7FB0"/>
    <w:rsid w:val="00B02359"/>
    <w:rsid w:val="00B05771"/>
    <w:rsid w:val="00B169F3"/>
    <w:rsid w:val="00B26A7F"/>
    <w:rsid w:val="00B31333"/>
    <w:rsid w:val="00B4205B"/>
    <w:rsid w:val="00B548F6"/>
    <w:rsid w:val="00B54EEB"/>
    <w:rsid w:val="00B62091"/>
    <w:rsid w:val="00B757D1"/>
    <w:rsid w:val="00B91781"/>
    <w:rsid w:val="00B93434"/>
    <w:rsid w:val="00B95496"/>
    <w:rsid w:val="00B9755B"/>
    <w:rsid w:val="00BA0C2E"/>
    <w:rsid w:val="00BA1D35"/>
    <w:rsid w:val="00BB5658"/>
    <w:rsid w:val="00BB70B1"/>
    <w:rsid w:val="00BC2D61"/>
    <w:rsid w:val="00BD0FA9"/>
    <w:rsid w:val="00BF775A"/>
    <w:rsid w:val="00C02EF0"/>
    <w:rsid w:val="00C11785"/>
    <w:rsid w:val="00C125C6"/>
    <w:rsid w:val="00C24613"/>
    <w:rsid w:val="00C26844"/>
    <w:rsid w:val="00C315C9"/>
    <w:rsid w:val="00C3396B"/>
    <w:rsid w:val="00C4683B"/>
    <w:rsid w:val="00C4793C"/>
    <w:rsid w:val="00C51B49"/>
    <w:rsid w:val="00C5381E"/>
    <w:rsid w:val="00C53F74"/>
    <w:rsid w:val="00C54CF6"/>
    <w:rsid w:val="00C649B4"/>
    <w:rsid w:val="00C67B79"/>
    <w:rsid w:val="00C91774"/>
    <w:rsid w:val="00C917E8"/>
    <w:rsid w:val="00C94842"/>
    <w:rsid w:val="00CA1DA8"/>
    <w:rsid w:val="00CA25AC"/>
    <w:rsid w:val="00CA5C21"/>
    <w:rsid w:val="00CA7CD2"/>
    <w:rsid w:val="00CB568D"/>
    <w:rsid w:val="00CB69AE"/>
    <w:rsid w:val="00CB6ABE"/>
    <w:rsid w:val="00CC23E4"/>
    <w:rsid w:val="00CC2567"/>
    <w:rsid w:val="00CC6561"/>
    <w:rsid w:val="00CC6EEB"/>
    <w:rsid w:val="00CD48B3"/>
    <w:rsid w:val="00CD5DB9"/>
    <w:rsid w:val="00CD6E25"/>
    <w:rsid w:val="00CE3311"/>
    <w:rsid w:val="00CF640B"/>
    <w:rsid w:val="00CF69B3"/>
    <w:rsid w:val="00D1434A"/>
    <w:rsid w:val="00D15B52"/>
    <w:rsid w:val="00D20372"/>
    <w:rsid w:val="00D33F7C"/>
    <w:rsid w:val="00D379CF"/>
    <w:rsid w:val="00D52263"/>
    <w:rsid w:val="00D60973"/>
    <w:rsid w:val="00D60A0B"/>
    <w:rsid w:val="00D6657F"/>
    <w:rsid w:val="00D71EAC"/>
    <w:rsid w:val="00D7467F"/>
    <w:rsid w:val="00D82F12"/>
    <w:rsid w:val="00D878BF"/>
    <w:rsid w:val="00D931BF"/>
    <w:rsid w:val="00DA2FCB"/>
    <w:rsid w:val="00DB237E"/>
    <w:rsid w:val="00DD2FA1"/>
    <w:rsid w:val="00DD5430"/>
    <w:rsid w:val="00DD653B"/>
    <w:rsid w:val="00DD6EB0"/>
    <w:rsid w:val="00DF6054"/>
    <w:rsid w:val="00E0491A"/>
    <w:rsid w:val="00E14B65"/>
    <w:rsid w:val="00E1786B"/>
    <w:rsid w:val="00E21A1B"/>
    <w:rsid w:val="00E21B22"/>
    <w:rsid w:val="00E24464"/>
    <w:rsid w:val="00E352D4"/>
    <w:rsid w:val="00E4684A"/>
    <w:rsid w:val="00E50CEF"/>
    <w:rsid w:val="00E55B9D"/>
    <w:rsid w:val="00E572FA"/>
    <w:rsid w:val="00E67C28"/>
    <w:rsid w:val="00E72E9D"/>
    <w:rsid w:val="00E87719"/>
    <w:rsid w:val="00E96486"/>
    <w:rsid w:val="00EA158D"/>
    <w:rsid w:val="00EA3F19"/>
    <w:rsid w:val="00EA5723"/>
    <w:rsid w:val="00EB0B39"/>
    <w:rsid w:val="00EB2DD7"/>
    <w:rsid w:val="00EB6AEC"/>
    <w:rsid w:val="00EB7B60"/>
    <w:rsid w:val="00EC4733"/>
    <w:rsid w:val="00EC7279"/>
    <w:rsid w:val="00ED36DE"/>
    <w:rsid w:val="00ED41BC"/>
    <w:rsid w:val="00EF1926"/>
    <w:rsid w:val="00EF3AE5"/>
    <w:rsid w:val="00EF47F7"/>
    <w:rsid w:val="00F04C0A"/>
    <w:rsid w:val="00F13D9F"/>
    <w:rsid w:val="00F22DE2"/>
    <w:rsid w:val="00F26AA4"/>
    <w:rsid w:val="00F44E4B"/>
    <w:rsid w:val="00F454F2"/>
    <w:rsid w:val="00F5062D"/>
    <w:rsid w:val="00F541FC"/>
    <w:rsid w:val="00F64AD8"/>
    <w:rsid w:val="00F72F99"/>
    <w:rsid w:val="00F81308"/>
    <w:rsid w:val="00F821B9"/>
    <w:rsid w:val="00F837E6"/>
    <w:rsid w:val="00F851F3"/>
    <w:rsid w:val="00FA397B"/>
    <w:rsid w:val="00FA725C"/>
    <w:rsid w:val="00FB3258"/>
    <w:rsid w:val="00FC1E00"/>
    <w:rsid w:val="00FC2646"/>
    <w:rsid w:val="00FD2770"/>
    <w:rsid w:val="00FE634A"/>
    <w:rsid w:val="00FE75C8"/>
    <w:rsid w:val="00FF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F2F713B"/>
  <w15:docId w15:val="{70874A36-32AC-476F-A9C1-E415B0B5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7034D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A549F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9F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9FF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9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9FF"/>
    <w:rPr>
      <w:rFonts w:ascii="Helvetica" w:hAnsi="Helvetica"/>
      <w:b/>
      <w:bCs/>
      <w:sz w:val="20"/>
      <w:szCs w:val="20"/>
    </w:rPr>
  </w:style>
  <w:style w:type="table" w:customStyle="1" w:styleId="NormalTablePHPDOCX1">
    <w:name w:val="Normal Table PHPDOCX1"/>
    <w:uiPriority w:val="99"/>
    <w:semiHidden/>
    <w:unhideWhenUsed/>
    <w:qFormat/>
    <w:rsid w:val="004F219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5A214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5A2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21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eenpoudarek">
    <w:name w:val="Subtle Emphasis"/>
    <w:basedOn w:val="Privzetapisavaodstavka"/>
    <w:uiPriority w:val="19"/>
    <w:qFormat/>
    <w:rsid w:val="00A46DD5"/>
    <w:rPr>
      <w:i/>
      <w:iCs/>
      <w:color w:val="404040" w:themeColor="text1" w:themeTint="BF"/>
    </w:rPr>
  </w:style>
  <w:style w:type="table" w:customStyle="1" w:styleId="NormalTablePHPDOCX3">
    <w:name w:val="Normal Table PHPDOCX3"/>
    <w:uiPriority w:val="99"/>
    <w:semiHidden/>
    <w:unhideWhenUsed/>
    <w:qFormat/>
    <w:rsid w:val="00A46DD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9AD1-42A9-4A81-BEB0-9F17A450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</dc:creator>
  <cp:lastModifiedBy>SABINA ROŠTAN</cp:lastModifiedBy>
  <cp:revision>16</cp:revision>
  <cp:lastPrinted>2016-12-02T07:30:00Z</cp:lastPrinted>
  <dcterms:created xsi:type="dcterms:W3CDTF">2021-05-07T12:56:00Z</dcterms:created>
  <dcterms:modified xsi:type="dcterms:W3CDTF">2023-11-30T10:27:00Z</dcterms:modified>
</cp:coreProperties>
</file>